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01FD8" w:rsidRDefault="00601FD8" w:rsidP="005C1D7C">
      <w:pPr>
        <w:spacing w:line="240" w:lineRule="auto"/>
        <w:jc w:val="center"/>
        <w:rPr>
          <w:b/>
        </w:rPr>
      </w:pPr>
    </w:p>
    <w:p w:rsidR="002F6839" w:rsidRPr="000E6FE2" w:rsidRDefault="007B2055" w:rsidP="005C1D7C">
      <w:pPr>
        <w:spacing w:line="240" w:lineRule="auto"/>
        <w:jc w:val="center"/>
        <w:rPr>
          <w:b/>
        </w:rPr>
      </w:pPr>
      <w:proofErr w:type="gramStart"/>
      <w:r>
        <w:rPr>
          <w:b/>
        </w:rPr>
        <w:t>Жидкость</w:t>
      </w:r>
      <w:proofErr w:type="gramEnd"/>
      <w:r>
        <w:rPr>
          <w:b/>
        </w:rPr>
        <w:t xml:space="preserve"> моющая </w:t>
      </w:r>
      <w:r>
        <w:rPr>
          <w:b/>
          <w:lang w:val="en-US"/>
        </w:rPr>
        <w:t>ZOK</w:t>
      </w:r>
      <w:r w:rsidRPr="000E6FE2">
        <w:rPr>
          <w:b/>
        </w:rPr>
        <w:t>-27</w:t>
      </w:r>
      <w:r w:rsidR="000E6FE2">
        <w:rPr>
          <w:b/>
        </w:rPr>
        <w:t xml:space="preserve"> или аналог</w:t>
      </w:r>
    </w:p>
    <w:p w:rsidR="00601FD8" w:rsidRPr="005C1D7C" w:rsidRDefault="00601FD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7B2055" w:rsidRPr="000E6FE2">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D85D54"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D85D54"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D85D54"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6C0CDB">
        <w:rPr>
          <w:color w:val="000000" w:themeColor="text1"/>
          <w:sz w:val="24"/>
          <w:szCs w:val="24"/>
          <w:shd w:val="clear" w:color="auto" w:fill="FFFFFF" w:themeFill="background1"/>
        </w:rPr>
        <w:t xml:space="preserve">№ </w:t>
      </w:r>
      <w:r w:rsidR="00D6612D" w:rsidRPr="006C0CDB">
        <w:rPr>
          <w:color w:val="000000" w:themeColor="text1"/>
          <w:sz w:val="24"/>
          <w:szCs w:val="24"/>
          <w:shd w:val="clear" w:color="auto" w:fill="FFFFFF" w:themeFill="background1"/>
        </w:rPr>
        <w:t>9</w:t>
      </w:r>
      <w:r w:rsidR="00DF4A80" w:rsidRPr="006C0CDB">
        <w:rPr>
          <w:color w:val="000000" w:themeColor="text1"/>
          <w:sz w:val="24"/>
          <w:szCs w:val="24"/>
          <w:shd w:val="clear" w:color="auto" w:fill="FFFFFF" w:themeFill="background1"/>
        </w:rPr>
        <w:t>/1</w:t>
      </w:r>
      <w:r w:rsidR="006C0CDB" w:rsidRPr="006C0CDB">
        <w:rPr>
          <w:color w:val="000000" w:themeColor="text1"/>
          <w:sz w:val="24"/>
          <w:szCs w:val="24"/>
          <w:shd w:val="clear" w:color="auto" w:fill="FFFFFF" w:themeFill="background1"/>
        </w:rPr>
        <w:t>8</w:t>
      </w:r>
      <w:r w:rsidR="005270A1" w:rsidRPr="006C0CDB">
        <w:rPr>
          <w:color w:val="000000" w:themeColor="text1"/>
          <w:sz w:val="24"/>
          <w:szCs w:val="24"/>
          <w:shd w:val="clear" w:color="auto" w:fill="FFFFFF" w:themeFill="background1"/>
        </w:rPr>
        <w:t xml:space="preserve"> от </w:t>
      </w:r>
      <w:r w:rsidR="000C2FDF" w:rsidRPr="006C0CDB">
        <w:rPr>
          <w:color w:val="000000" w:themeColor="text1"/>
          <w:sz w:val="24"/>
          <w:szCs w:val="24"/>
          <w:shd w:val="clear" w:color="auto" w:fill="FFFFFF" w:themeFill="background1"/>
        </w:rPr>
        <w:t>24.01.2018</w:t>
      </w:r>
      <w:r w:rsidR="00F615D3" w:rsidRPr="006C0CDB">
        <w:rPr>
          <w:color w:val="000000" w:themeColor="text1"/>
          <w:sz w:val="24"/>
          <w:szCs w:val="24"/>
          <w:shd w:val="clear" w:color="auto" w:fill="FFFFFF" w:themeFill="background1"/>
        </w:rPr>
        <w:t xml:space="preserve"> г.</w:t>
      </w:r>
      <w:r w:rsidRPr="006C0CDB">
        <w:rPr>
          <w:color w:val="000000" w:themeColor="text1"/>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7B2055" w:rsidRDefault="007B2055" w:rsidP="00740E37">
            <w:pPr>
              <w:autoSpaceDE w:val="0"/>
              <w:autoSpaceDN w:val="0"/>
              <w:adjustRightInd w:val="0"/>
              <w:spacing w:line="276" w:lineRule="auto"/>
              <w:ind w:right="-72" w:firstLine="0"/>
              <w:jc w:val="left"/>
              <w:rPr>
                <w:bCs/>
                <w:sz w:val="24"/>
                <w:szCs w:val="24"/>
              </w:rPr>
            </w:pPr>
            <w:r>
              <w:rPr>
                <w:bCs/>
                <w:sz w:val="24"/>
                <w:szCs w:val="24"/>
              </w:rPr>
              <w:t xml:space="preserve">Средство </w:t>
            </w:r>
            <w:r>
              <w:rPr>
                <w:bCs/>
                <w:sz w:val="24"/>
                <w:szCs w:val="24"/>
                <w:lang w:val="en-US"/>
              </w:rPr>
              <w:t>ZOK</w:t>
            </w:r>
            <w:r>
              <w:rPr>
                <w:bCs/>
                <w:sz w:val="24"/>
                <w:szCs w:val="24"/>
              </w:rPr>
              <w:t>-27</w:t>
            </w:r>
            <w:r w:rsidR="005D683B">
              <w:rPr>
                <w:bCs/>
                <w:sz w:val="24"/>
                <w:szCs w:val="24"/>
              </w:rPr>
              <w:t xml:space="preserve"> или аналог</w:t>
            </w:r>
            <w:bookmarkStart w:id="4" w:name="_GoBack"/>
            <w:bookmarkEnd w:id="4"/>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0C2FDF">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6C0CDB">
              <w:rPr>
                <w:color w:val="000000" w:themeColor="text1"/>
                <w:sz w:val="24"/>
                <w:szCs w:val="24"/>
                <w:lang w:eastAsia="en-US"/>
              </w:rPr>
              <w:t xml:space="preserve">: </w:t>
            </w:r>
            <w:r w:rsidR="000C2FDF" w:rsidRPr="006C0CDB">
              <w:rPr>
                <w:b/>
                <w:color w:val="000000" w:themeColor="text1"/>
                <w:sz w:val="24"/>
                <w:szCs w:val="24"/>
                <w:lang w:eastAsia="en-US"/>
              </w:rPr>
              <w:t>24.01.2018г.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6C0CDB" w:rsidRDefault="00CA4DFA" w:rsidP="00E64A2C">
            <w:pPr>
              <w:spacing w:line="276" w:lineRule="auto"/>
              <w:ind w:right="153" w:firstLine="0"/>
              <w:jc w:val="left"/>
              <w:rPr>
                <w:color w:val="000000" w:themeColor="text1"/>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6C0CDB">
              <w:rPr>
                <w:b/>
                <w:color w:val="000000" w:themeColor="text1"/>
                <w:sz w:val="24"/>
                <w:szCs w:val="24"/>
                <w:lang w:eastAsia="en-US"/>
              </w:rPr>
              <w:t>«</w:t>
            </w:r>
            <w:r w:rsidR="000C2FDF" w:rsidRPr="006C0CDB">
              <w:rPr>
                <w:b/>
                <w:color w:val="000000" w:themeColor="text1"/>
                <w:sz w:val="24"/>
                <w:szCs w:val="24"/>
                <w:lang w:eastAsia="en-US"/>
              </w:rPr>
              <w:t>31</w:t>
            </w:r>
            <w:r w:rsidR="00E64A2C" w:rsidRPr="006C0CDB">
              <w:rPr>
                <w:b/>
                <w:color w:val="000000" w:themeColor="text1"/>
                <w:sz w:val="24"/>
                <w:szCs w:val="24"/>
                <w:lang w:eastAsia="en-US"/>
              </w:rPr>
              <w:t xml:space="preserve">» </w:t>
            </w:r>
            <w:r w:rsidR="000C2FDF" w:rsidRPr="006C0CDB">
              <w:rPr>
                <w:b/>
                <w:color w:val="000000" w:themeColor="text1"/>
                <w:sz w:val="24"/>
                <w:szCs w:val="24"/>
                <w:lang w:eastAsia="en-US"/>
              </w:rPr>
              <w:t>января 2018</w:t>
            </w:r>
            <w:r w:rsidR="00E64A2C" w:rsidRPr="006C0CDB">
              <w:rPr>
                <w:b/>
                <w:color w:val="000000" w:themeColor="text1"/>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BD415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D85D54"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D54" w:rsidRDefault="00D85D54">
      <w:r>
        <w:separator/>
      </w:r>
    </w:p>
  </w:endnote>
  <w:endnote w:type="continuationSeparator" w:id="0">
    <w:p w:rsidR="00D85D54" w:rsidRDefault="00D85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5D683B">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D54" w:rsidRDefault="00D85D54">
      <w:r>
        <w:separator/>
      </w:r>
    </w:p>
  </w:footnote>
  <w:footnote w:type="continuationSeparator" w:id="0">
    <w:p w:rsidR="00D85D54" w:rsidRDefault="00D85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2FDF"/>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6FE2"/>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83B"/>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1FD8"/>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0CDB"/>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49C3"/>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2055"/>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8EA"/>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1E34"/>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24A6"/>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415E"/>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0A94"/>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12D"/>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5D54"/>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A82AE-088F-492C-8AF1-AB087E8E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29</Pages>
  <Words>5376</Words>
  <Characters>30644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36</cp:revision>
  <cp:lastPrinted>2017-10-25T13:09:00Z</cp:lastPrinted>
  <dcterms:created xsi:type="dcterms:W3CDTF">2017-09-20T06:01:00Z</dcterms:created>
  <dcterms:modified xsi:type="dcterms:W3CDTF">2018-01-29T11:26:00Z</dcterms:modified>
</cp:coreProperties>
</file>